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022E4B23" w:rsidR="00F27A98" w:rsidRPr="00D55F80" w:rsidRDefault="00F27A98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9E402C">
        <w:rPr>
          <w:rFonts w:ascii="Verdana" w:eastAsia="Verdana" w:hAnsi="Verdana"/>
          <w:b/>
          <w:sz w:val="18"/>
          <w:szCs w:val="18"/>
        </w:rPr>
        <w:t xml:space="preserve"> cz.1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F27A98">
        <w:rPr>
          <w:rFonts w:ascii="Verdana" w:hAnsi="Verdana"/>
          <w:sz w:val="18"/>
          <w:szCs w:val="18"/>
        </w:rPr>
        <w:t>pomontażowych</w:t>
      </w:r>
      <w:proofErr w:type="spellEnd"/>
      <w:r w:rsidRPr="00F27A98">
        <w:rPr>
          <w:rFonts w:ascii="Verdana" w:hAnsi="Verdana"/>
          <w:sz w:val="18"/>
          <w:szCs w:val="18"/>
        </w:rPr>
        <w:t>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1BBAA330" w14:textId="10A8AA56" w:rsidR="0017181B" w:rsidRPr="0017181B" w:rsidRDefault="0017181B" w:rsidP="0017181B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b/>
          <w:bCs/>
          <w:color w:val="FF0000"/>
          <w:sz w:val="18"/>
          <w:szCs w:val="18"/>
        </w:rPr>
      </w:pPr>
      <w:r>
        <w:rPr>
          <w:rFonts w:ascii="Verdana" w:hAnsi="Verdana" w:cs="Calibri"/>
          <w:color w:val="FF0000"/>
          <w:sz w:val="18"/>
          <w:szCs w:val="18"/>
        </w:rPr>
        <w:t>„</w:t>
      </w:r>
      <w:r w:rsidR="00643520" w:rsidRPr="00643520">
        <w:rPr>
          <w:rFonts w:ascii="Verdana" w:hAnsi="Verdana" w:cs="Calibri"/>
          <w:b/>
          <w:bCs/>
          <w:color w:val="FF0000"/>
          <w:sz w:val="18"/>
          <w:szCs w:val="18"/>
        </w:rPr>
        <w:t xml:space="preserve">Wymiana rozdzielnicy </w:t>
      </w:r>
      <w:proofErr w:type="spellStart"/>
      <w:r w:rsidR="00643520" w:rsidRPr="00643520">
        <w:rPr>
          <w:rFonts w:ascii="Verdana" w:hAnsi="Verdana" w:cs="Calibri"/>
          <w:b/>
          <w:bCs/>
          <w:color w:val="FF0000"/>
          <w:sz w:val="18"/>
          <w:szCs w:val="18"/>
        </w:rPr>
        <w:t>nN</w:t>
      </w:r>
      <w:proofErr w:type="spellEnd"/>
      <w:r w:rsidR="00643520" w:rsidRPr="00643520">
        <w:rPr>
          <w:rFonts w:ascii="Verdana" w:hAnsi="Verdana" w:cs="Calibri"/>
          <w:b/>
          <w:bCs/>
          <w:color w:val="FF0000"/>
          <w:sz w:val="18"/>
          <w:szCs w:val="18"/>
        </w:rPr>
        <w:t xml:space="preserve"> na słupowej stacji transformatorowej nr 8-1570 Chmielowiec w miejscowości Chmielowiec, gm. Kluki</w:t>
      </w:r>
      <w:r w:rsidRPr="0017181B">
        <w:rPr>
          <w:rFonts w:ascii="Verdana" w:hAnsi="Verdana" w:cs="Calibri"/>
          <w:color w:val="FF0000"/>
          <w:sz w:val="18"/>
          <w:szCs w:val="18"/>
        </w:rPr>
        <w:t>”</w:t>
      </w:r>
      <w:r w:rsidR="00342B1B">
        <w:rPr>
          <w:rFonts w:ascii="Verdana" w:hAnsi="Verdana" w:cs="Calibri"/>
          <w:color w:val="FF0000"/>
          <w:sz w:val="18"/>
          <w:szCs w:val="18"/>
        </w:rPr>
        <w:t xml:space="preserve"> </w:t>
      </w:r>
    </w:p>
    <w:p w14:paraId="32F6A942" w14:textId="77777777" w:rsidR="00CE4F6C" w:rsidRPr="00F27A98" w:rsidRDefault="00CE4F6C" w:rsidP="00CE4F6C">
      <w:pPr>
        <w:keepNext/>
        <w:rPr>
          <w:rFonts w:ascii="Verdana" w:hAnsi="Verdana"/>
          <w:color w:val="FF0000"/>
          <w:sz w:val="18"/>
          <w:szCs w:val="18"/>
        </w:rPr>
      </w:pP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</w:t>
      </w:r>
      <w:proofErr w:type="spellStart"/>
      <w:r w:rsidRPr="00F27A98">
        <w:rPr>
          <w:rFonts w:ascii="Verdana" w:hAnsi="Verdana" w:cs="Calibri"/>
          <w:sz w:val="18"/>
          <w:szCs w:val="18"/>
        </w:rPr>
        <w:t>kV</w:t>
      </w:r>
      <w:proofErr w:type="spellEnd"/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proofErr w:type="spellStart"/>
      <w:r w:rsidR="005B5514"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, wyprowadzenie zasilania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C41B15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Montażu nowej rozdzielni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 xml:space="preserve">nie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</w:t>
      </w:r>
      <w:proofErr w:type="spellStart"/>
      <w:r w:rsidR="00F27A98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Wyprowadzenia zasilania obwodów wykonanych przewodem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 xml:space="preserve">. Należy zabudować nowe zaciski jednostronnie przebijające izolację na połączeniu przewodu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</w:t>
      </w:r>
      <w:proofErr w:type="spellStart"/>
      <w:r w:rsidRPr="00F27A98">
        <w:rPr>
          <w:rFonts w:ascii="Verdana" w:hAnsi="Verdana" w:cs="Calibri"/>
          <w:sz w:val="18"/>
          <w:szCs w:val="18"/>
        </w:rPr>
        <w:t>kach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 xml:space="preserve">szafa rozdzielcza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  należy wyposażyć w  wkładkę o charakterystyce </w:t>
      </w:r>
      <w:proofErr w:type="spellStart"/>
      <w:r w:rsidRPr="00F27A98">
        <w:rPr>
          <w:rFonts w:ascii="Verdana" w:hAnsi="Verdana" w:cs="Calibri"/>
          <w:sz w:val="18"/>
          <w:szCs w:val="18"/>
        </w:rPr>
        <w:t>gTR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lastRenderedPageBreak/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Rozłączniki  należy wyposażyć w  wkładki o charakterystyce zwłocznej </w:t>
      </w:r>
      <w:proofErr w:type="spellStart"/>
      <w:r w:rsidRPr="00F27A98">
        <w:rPr>
          <w:rFonts w:ascii="Verdana" w:hAnsi="Verdana" w:cs="Calibri"/>
          <w:sz w:val="18"/>
          <w:szCs w:val="18"/>
        </w:rPr>
        <w:t>gG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Przedział pomiarowy kompletnie wyposażony w tablicę uchylną, listwę WAGO oraz okablowanie zgodnie z WBSE. Licznik oraz modem należy przełożyć z istniejącej rozdzielnicy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proofErr w:type="spellEnd"/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</w:t>
      </w:r>
      <w:proofErr w:type="spellStart"/>
      <w:r w:rsidR="00B65B34"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7C21F9" w:rsidRPr="00F27A98">
        <w:rPr>
          <w:rFonts w:ascii="Verdana" w:hAnsi="Verdana" w:cs="Calibri"/>
          <w:sz w:val="18"/>
          <w:szCs w:val="18"/>
        </w:rPr>
        <w:t xml:space="preserve"> Zabrania się wykonywania muf w obrębie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</w:t>
      </w:r>
      <w:proofErr w:type="spellStart"/>
      <w:r w:rsidR="00786BD9" w:rsidRPr="00F27A98">
        <w:rPr>
          <w:rFonts w:ascii="Verdana" w:hAnsi="Verdana" w:cs="Calibri"/>
          <w:sz w:val="18"/>
          <w:szCs w:val="18"/>
        </w:rPr>
        <w:t>uziomowego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aktualnie zainstalowanych w stacji dwóch rozdzielnic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lastRenderedPageBreak/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6180B1C8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F27A98">
        <w:rPr>
          <w:rFonts w:ascii="Verdana" w:hAnsi="Verdana"/>
          <w:sz w:val="18"/>
          <w:szCs w:val="18"/>
        </w:rPr>
        <w:t>wyłączeń</w:t>
      </w:r>
      <w:proofErr w:type="spellEnd"/>
      <w:r w:rsidRPr="00F27A98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27A98">
        <w:rPr>
          <w:rFonts w:ascii="Verdana" w:hAnsi="Verdana"/>
          <w:sz w:val="18"/>
          <w:szCs w:val="18"/>
        </w:rPr>
        <w:t>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lastRenderedPageBreak/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12368703" w14:textId="77777777" w:rsidR="005C400D" w:rsidRPr="00F27A98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27A98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0E64A37" w14:textId="264B066A" w:rsidR="00C1059D" w:rsidRPr="00F27A98" w:rsidRDefault="00C1059D" w:rsidP="00C1059D">
      <w:pPr>
        <w:rPr>
          <w:rFonts w:ascii="Verdana" w:hAnsi="Verdana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Pr="00F27A98">
        <w:rPr>
          <w:rFonts w:ascii="Verdana" w:hAnsi="Verdana"/>
          <w:sz w:val="18"/>
          <w:szCs w:val="18"/>
          <w:lang w:eastAsia="x-none"/>
        </w:rPr>
        <w:t>Sch</w:t>
      </w:r>
      <w:r w:rsidR="005B50C3" w:rsidRPr="00F27A98">
        <w:rPr>
          <w:rFonts w:ascii="Verdana" w:hAnsi="Verdana"/>
          <w:sz w:val="18"/>
          <w:szCs w:val="18"/>
          <w:lang w:eastAsia="x-none"/>
        </w:rPr>
        <w:t>emat</w:t>
      </w:r>
      <w:r w:rsidRPr="00F27A98">
        <w:rPr>
          <w:rFonts w:ascii="Verdana" w:hAnsi="Verdana"/>
          <w:sz w:val="18"/>
          <w:szCs w:val="18"/>
          <w:lang w:eastAsia="x-none"/>
        </w:rPr>
        <w:t xml:space="preserve"> istniejąc</w:t>
      </w:r>
      <w:r w:rsidR="005B50C3" w:rsidRPr="00F27A98">
        <w:rPr>
          <w:rFonts w:ascii="Verdana" w:hAnsi="Verdana"/>
          <w:sz w:val="18"/>
          <w:szCs w:val="18"/>
          <w:lang w:eastAsia="x-none"/>
        </w:rPr>
        <w:t>ej</w:t>
      </w:r>
      <w:r w:rsidRPr="00F27A98">
        <w:rPr>
          <w:rFonts w:ascii="Verdana" w:hAnsi="Verdana"/>
          <w:sz w:val="18"/>
          <w:szCs w:val="18"/>
          <w:lang w:eastAsia="x-none"/>
        </w:rPr>
        <w:t xml:space="preserve"> rozdzielni </w:t>
      </w:r>
      <w:proofErr w:type="spellStart"/>
      <w:r w:rsidRPr="00F27A98">
        <w:rPr>
          <w:rFonts w:ascii="Verdana" w:hAnsi="Verdana"/>
          <w:sz w:val="18"/>
          <w:szCs w:val="18"/>
          <w:lang w:eastAsia="x-none"/>
        </w:rPr>
        <w:t>n</w:t>
      </w:r>
      <w:r w:rsidR="008D7413">
        <w:rPr>
          <w:rFonts w:ascii="Verdana" w:hAnsi="Verdana"/>
          <w:sz w:val="18"/>
          <w:szCs w:val="18"/>
          <w:lang w:eastAsia="x-none"/>
        </w:rPr>
        <w:t>N</w:t>
      </w:r>
      <w:proofErr w:type="spellEnd"/>
      <w:r w:rsidRPr="00F27A98">
        <w:rPr>
          <w:rFonts w:ascii="Verdana" w:hAnsi="Verdana"/>
          <w:sz w:val="18"/>
          <w:szCs w:val="18"/>
          <w:lang w:eastAsia="x-none"/>
        </w:rPr>
        <w:t xml:space="preserve"> przewidzianej do wymiany.</w:t>
      </w:r>
    </w:p>
    <w:p w14:paraId="55D69AC0" w14:textId="2741D97D" w:rsidR="00C1059D" w:rsidRPr="00F27A98" w:rsidRDefault="00C1059D" w:rsidP="00C1059D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>Zał</w:t>
      </w:r>
      <w:r w:rsidRPr="00F27A98">
        <w:rPr>
          <w:rFonts w:ascii="Verdana" w:hAnsi="Verdana"/>
          <w:sz w:val="18"/>
          <w:szCs w:val="18"/>
          <w:lang w:eastAsia="x-none"/>
        </w:rPr>
        <w:t xml:space="preserve">ącznik nr 2: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</w:t>
      </w:r>
      <w:r w:rsidR="007446BD"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tytułów prawnych do nieruchomości dla infrastruktury elektroenergetycznej</w:t>
      </w:r>
      <w:r w:rsidR="008D7413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default" r:id="rId14"/>
      <w:footerReference w:type="default" r:id="rId15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5F4ED" w14:textId="77777777" w:rsidR="00D75CD3" w:rsidRDefault="00D75CD3">
      <w:r>
        <w:separator/>
      </w:r>
    </w:p>
  </w:endnote>
  <w:endnote w:type="continuationSeparator" w:id="0">
    <w:p w14:paraId="06D224C6" w14:textId="77777777" w:rsidR="00D75CD3" w:rsidRDefault="00D7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DB0A7" w14:textId="77777777" w:rsidR="00D75CD3" w:rsidRDefault="00D75CD3">
      <w:r>
        <w:separator/>
      </w:r>
    </w:p>
  </w:footnote>
  <w:footnote w:type="continuationSeparator" w:id="0">
    <w:p w14:paraId="75E3CE69" w14:textId="77777777" w:rsidR="00D75CD3" w:rsidRDefault="00D75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0DF1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2740B915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…………………………………………………………………………………………………………………</w:t>
    </w:r>
  </w:p>
  <w:p w14:paraId="79092EFF" w14:textId="4CD41C51" w:rsidR="00F27A98" w:rsidRPr="006B2C28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C13454">
      <w:rPr>
        <w:rFonts w:asciiTheme="majorHAnsi" w:hAnsiTheme="majorHAnsi"/>
        <w:color w:val="000000" w:themeColor="text1"/>
        <w:sz w:val="14"/>
        <w:szCs w:val="18"/>
      </w:rPr>
      <w:t>POST/DYS/OLD/GZ/</w:t>
    </w:r>
    <w:r w:rsidR="009E402C">
      <w:rPr>
        <w:rFonts w:asciiTheme="majorHAnsi" w:hAnsiTheme="majorHAnsi"/>
        <w:color w:val="000000" w:themeColor="text1"/>
        <w:sz w:val="14"/>
        <w:szCs w:val="18"/>
      </w:rPr>
      <w:t>01707</w:t>
    </w:r>
    <w:r w:rsidRPr="00C13454">
      <w:rPr>
        <w:rFonts w:asciiTheme="majorHAnsi" w:hAnsiTheme="majorHAnsi"/>
        <w:color w:val="000000" w:themeColor="text1"/>
        <w:sz w:val="14"/>
        <w:szCs w:val="18"/>
      </w:rPr>
      <w:t>/202</w:t>
    </w:r>
    <w:r w:rsidR="005B5514">
      <w:rPr>
        <w:rFonts w:asciiTheme="majorHAnsi" w:hAnsiTheme="majorHAnsi"/>
        <w:color w:val="000000" w:themeColor="text1"/>
        <w:sz w:val="14"/>
        <w:szCs w:val="18"/>
      </w:rPr>
      <w:t>6</w:t>
    </w:r>
  </w:p>
  <w:p w14:paraId="032EDEC1" w14:textId="666FF1E4" w:rsidR="0061598E" w:rsidRPr="00786C81" w:rsidRDefault="00F27A98" w:rsidP="00786C81">
    <w:pPr>
      <w:pStyle w:val="Nagwek"/>
    </w:pPr>
    <w:r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6F9FB388" wp14:editId="6E0E5EF3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716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3C1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181B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B1B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499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4013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5656"/>
    <w:rsid w:val="00586622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520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30F4D"/>
    <w:rsid w:val="00733776"/>
    <w:rsid w:val="007350AA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A27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3170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1C31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02C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2F6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6DE3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0820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32E9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A7D38"/>
    <w:rsid w:val="00CB17AD"/>
    <w:rsid w:val="00CB2091"/>
    <w:rsid w:val="00CB25D2"/>
    <w:rsid w:val="00CB36FD"/>
    <w:rsid w:val="00CB50AD"/>
    <w:rsid w:val="00CB7654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75CD3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0D8A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cz.1.docx</dmsv2BaseFileName>
    <dmsv2BaseDisplayName xmlns="http://schemas.microsoft.com/sharepoint/v3">Załącznik nr 1.3  do SWZ cz.1</dmsv2BaseDisplayName>
    <dmsv2SWPP2ObjectNumber xmlns="http://schemas.microsoft.com/sharepoint/v3">POST/DYS/OLD/GZ/01707/2026                        </dmsv2SWPP2ObjectNumber>
    <dmsv2SWPP2SumMD5 xmlns="http://schemas.microsoft.com/sharepoint/v3">1342f960f66fc8dbeecd862e2628a9c4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25108634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FJ3FSM7XJ42E-2014085795-16472</_dlc_DocId>
    <_dlc_DocIdUrl xmlns="a19cb1c7-c5c7-46d4-85ae-d83685407bba">
      <Url>https://swpp2.dms.gkpge.pl/sites/43/_layouts/15/DocIdRedir.aspx?ID=FJ3FSM7XJ42E-2014085795-16472</Url>
      <Description>FJ3FSM7XJ42E-2014085795-16472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AEF16-4A43-43AC-9890-F3F0AE57B0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25C688D-A6A8-4B8F-B0D0-3A1EA5DCBAF4}"/>
</file>

<file path=customXml/itemProps3.xml><?xml version="1.0" encoding="utf-8"?>
<ds:datastoreItem xmlns:ds="http://schemas.openxmlformats.org/officeDocument/2006/customXml" ds:itemID="{44385FA0-0FC5-48C1-A785-E4D9782733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C796E176-2E8B-4988-B8B2-40C832A8CC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1485</Words>
  <Characters>10395</Characters>
  <Application>Microsoft Office Word</Application>
  <DocSecurity>0</DocSecurity>
  <Lines>86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16</cp:revision>
  <cp:lastPrinted>2011-10-20T15:55:00Z</cp:lastPrinted>
  <dcterms:created xsi:type="dcterms:W3CDTF">2025-11-07T11:53:00Z</dcterms:created>
  <dcterms:modified xsi:type="dcterms:W3CDTF">2026-05-05T05:55:00Z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de760186-1311-43f0-9742-4503d5042eca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2026-05-05T05:55:10Z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8983b647-8e99-4e47-847d-d9014f36bbd4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